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2FE196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b/>
          <w:iCs/>
        </w:rPr>
      </w:pPr>
      <w:r w:rsidRPr="00784BD4">
        <w:rPr>
          <w:rFonts w:ascii="Arial Narrow" w:hAnsi="Arial Narrow"/>
          <w:b/>
          <w:iCs/>
        </w:rPr>
        <w:t>Wykonawca:</w:t>
      </w:r>
    </w:p>
    <w:p w14:paraId="29EE03B2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B109317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5E7A183" w14:textId="77777777" w:rsidR="00FE6654" w:rsidRPr="00784BD4" w:rsidRDefault="00FE6654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122BF55C" w14:textId="77777777" w:rsidR="00512B8B" w:rsidRPr="00784BD4" w:rsidRDefault="009F51B7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8"/>
          <w:szCs w:val="18"/>
        </w:rPr>
        <w:t>(pełna nazwa, adres, NIP</w:t>
      </w:r>
      <w:r w:rsidR="00512B8B" w:rsidRPr="00784BD4">
        <w:rPr>
          <w:rFonts w:ascii="Arial Narrow" w:hAnsi="Arial Narrow"/>
          <w:i/>
          <w:iCs/>
          <w:sz w:val="18"/>
          <w:szCs w:val="18"/>
        </w:rPr>
        <w:t>, KRS)</w:t>
      </w:r>
    </w:p>
    <w:p w14:paraId="3B708AF0" w14:textId="77777777" w:rsidR="00BE50DE" w:rsidRPr="00784BD4" w:rsidRDefault="00BE50DE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678EDBB9" w14:textId="77777777" w:rsidR="00CE3A7A" w:rsidRPr="00784BD4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6E902D6F" w14:textId="77777777" w:rsidR="00A14163" w:rsidRPr="00784BD4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784BD4">
        <w:rPr>
          <w:rFonts w:ascii="Arial Narrow" w:hAnsi="Arial Narrow"/>
          <w:b/>
          <w:bCs/>
          <w:u w:val="single"/>
        </w:rPr>
        <w:t xml:space="preserve">OŚWIADCZENIE </w:t>
      </w:r>
      <w:r w:rsidR="00A14163" w:rsidRPr="00784BD4">
        <w:rPr>
          <w:rFonts w:ascii="Arial Narrow" w:hAnsi="Arial Narrow"/>
          <w:b/>
          <w:bCs/>
          <w:u w:val="single"/>
        </w:rPr>
        <w:t>WYKONAWCY</w:t>
      </w:r>
    </w:p>
    <w:p w14:paraId="2C2BE460" w14:textId="77777777" w:rsidR="00C21693" w:rsidRPr="00784BD4" w:rsidRDefault="00C21693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2AE503D4" w14:textId="77777777" w:rsidR="00512B8B" w:rsidRPr="00784BD4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784BD4">
        <w:rPr>
          <w:rFonts w:ascii="Arial Narrow" w:hAnsi="Arial Narrow"/>
          <w:b/>
          <w:bCs/>
        </w:rPr>
        <w:t>składane na podstawie art. 125 ust</w:t>
      </w:r>
      <w:r w:rsidR="00C21693" w:rsidRPr="00784BD4">
        <w:rPr>
          <w:rFonts w:ascii="Arial Narrow" w:hAnsi="Arial Narrow"/>
          <w:b/>
          <w:bCs/>
        </w:rPr>
        <w:t xml:space="preserve">. </w:t>
      </w:r>
      <w:r w:rsidRPr="00784BD4">
        <w:rPr>
          <w:rFonts w:ascii="Arial Narrow" w:hAnsi="Arial Narrow"/>
          <w:b/>
          <w:bCs/>
        </w:rPr>
        <w:t>1 ustawy z dnia 11 września 2019</w:t>
      </w:r>
      <w:r w:rsidR="005270B3" w:rsidRPr="00784BD4">
        <w:rPr>
          <w:rFonts w:ascii="Arial Narrow" w:hAnsi="Arial Narrow"/>
          <w:b/>
          <w:bCs/>
        </w:rPr>
        <w:t xml:space="preserve"> </w:t>
      </w:r>
      <w:r w:rsidRPr="00784BD4">
        <w:rPr>
          <w:rFonts w:ascii="Arial Narrow" w:hAnsi="Arial Narrow"/>
          <w:b/>
          <w:bCs/>
        </w:rPr>
        <w:t>r.- Prawo zamówień publicznych w postępowaniu o udzielenie zamówienia publicznego prowadzonego w trybie podstawowym pn.</w:t>
      </w:r>
    </w:p>
    <w:p w14:paraId="2ED0A466" w14:textId="77777777" w:rsidR="00705A79" w:rsidRPr="00784BD4" w:rsidRDefault="00705A79" w:rsidP="00512B8B">
      <w:pPr>
        <w:pStyle w:val="Normalny1"/>
        <w:jc w:val="center"/>
        <w:rPr>
          <w:rFonts w:ascii="Arial Narrow" w:hAnsi="Arial Narrow"/>
          <w:b/>
          <w:bCs/>
        </w:rPr>
      </w:pPr>
    </w:p>
    <w:p w14:paraId="3B66B9F8" w14:textId="77777777" w:rsidR="0090410C" w:rsidRPr="0090410C" w:rsidRDefault="00BD7793" w:rsidP="0090410C">
      <w:pPr>
        <w:spacing w:line="360" w:lineRule="auto"/>
        <w:jc w:val="center"/>
        <w:rPr>
          <w:rFonts w:ascii="Verdana" w:hAnsi="Verdana"/>
        </w:rPr>
      </w:pPr>
      <w:r>
        <w:rPr>
          <w:rFonts w:ascii="Arial Narrow" w:hAnsi="Arial Narrow"/>
          <w:b/>
          <w:bCs/>
          <w:i/>
          <w:lang w:eastAsia="pl-PL"/>
        </w:rPr>
        <w:t>„</w:t>
      </w:r>
      <w:r w:rsidR="0090410C" w:rsidRPr="0090410C">
        <w:rPr>
          <w:rFonts w:ascii="Verdana" w:hAnsi="Verdana"/>
        </w:rPr>
        <w:t>Zorganizowanie pobytu grupowego</w:t>
      </w:r>
    </w:p>
    <w:p w14:paraId="6EF93CC0" w14:textId="77777777" w:rsidR="0090410C" w:rsidRPr="0090410C" w:rsidRDefault="0090410C" w:rsidP="0090410C">
      <w:pPr>
        <w:spacing w:line="360" w:lineRule="auto"/>
        <w:jc w:val="center"/>
        <w:rPr>
          <w:rFonts w:ascii="Verdana" w:hAnsi="Verdana"/>
        </w:rPr>
      </w:pPr>
      <w:r w:rsidRPr="0090410C">
        <w:rPr>
          <w:rFonts w:ascii="Verdana" w:hAnsi="Verdana"/>
        </w:rPr>
        <w:t xml:space="preserve">obejmującego noclegi, wyżywienie oraz zapewnienie czasu wolnego </w:t>
      </w:r>
    </w:p>
    <w:p w14:paraId="6A9C93E6" w14:textId="77777777" w:rsidR="0090410C" w:rsidRPr="0090410C" w:rsidRDefault="0090410C" w:rsidP="0090410C">
      <w:pPr>
        <w:spacing w:line="360" w:lineRule="auto"/>
        <w:jc w:val="center"/>
        <w:rPr>
          <w:rFonts w:ascii="Verdana" w:hAnsi="Verdana"/>
          <w:b/>
        </w:rPr>
      </w:pPr>
      <w:r w:rsidRPr="0090410C">
        <w:rPr>
          <w:rFonts w:ascii="Verdana" w:hAnsi="Verdana"/>
          <w:bCs/>
        </w:rPr>
        <w:t>w ramach projektu</w:t>
      </w:r>
      <w:r w:rsidRPr="0090410C">
        <w:rPr>
          <w:rFonts w:ascii="Verdana" w:hAnsi="Verdana"/>
          <w:b/>
        </w:rPr>
        <w:t xml:space="preserve"> „Wsparcie </w:t>
      </w:r>
      <w:proofErr w:type="spellStart"/>
      <w:r w:rsidRPr="0090410C">
        <w:rPr>
          <w:rFonts w:ascii="Verdana" w:hAnsi="Verdana"/>
          <w:b/>
        </w:rPr>
        <w:t>deinstytucjonalizacji</w:t>
      </w:r>
      <w:proofErr w:type="spellEnd"/>
      <w:r w:rsidRPr="0090410C">
        <w:rPr>
          <w:rFonts w:ascii="Verdana" w:hAnsi="Verdana"/>
          <w:b/>
        </w:rPr>
        <w:t xml:space="preserve"> pieczy zastępczej </w:t>
      </w:r>
    </w:p>
    <w:p w14:paraId="13E2CC07" w14:textId="77777777" w:rsidR="0090410C" w:rsidRPr="0090410C" w:rsidRDefault="0090410C" w:rsidP="0090410C">
      <w:pPr>
        <w:spacing w:line="360" w:lineRule="auto"/>
        <w:jc w:val="center"/>
        <w:rPr>
          <w:rFonts w:ascii="Verdana" w:hAnsi="Verdana"/>
        </w:rPr>
      </w:pPr>
      <w:r w:rsidRPr="0090410C">
        <w:rPr>
          <w:rFonts w:ascii="Verdana" w:hAnsi="Verdana"/>
          <w:b/>
        </w:rPr>
        <w:t xml:space="preserve">w podregionie leszczyńskim” </w:t>
      </w:r>
      <w:r w:rsidRPr="0090410C">
        <w:rPr>
          <w:rFonts w:ascii="Verdana" w:hAnsi="Verdana"/>
        </w:rPr>
        <w:t xml:space="preserve">dofinansowanego ze środków </w:t>
      </w:r>
    </w:p>
    <w:p w14:paraId="7EB9EA7A" w14:textId="77777777" w:rsidR="0090410C" w:rsidRPr="0090410C" w:rsidRDefault="0090410C" w:rsidP="0090410C">
      <w:pPr>
        <w:spacing w:line="360" w:lineRule="auto"/>
        <w:jc w:val="center"/>
        <w:rPr>
          <w:rFonts w:ascii="Verdana" w:hAnsi="Verdana"/>
        </w:rPr>
      </w:pPr>
      <w:r w:rsidRPr="0090410C">
        <w:rPr>
          <w:rFonts w:ascii="Verdana" w:hAnsi="Verdana"/>
        </w:rPr>
        <w:t xml:space="preserve">Programu „Fundusze Europejskie dla Wielkopolski na lata 2021-2027” </w:t>
      </w:r>
    </w:p>
    <w:p w14:paraId="19C2A8A6" w14:textId="3D654487" w:rsidR="003222C2" w:rsidRPr="000471D5" w:rsidRDefault="0090410C" w:rsidP="0090410C">
      <w:pPr>
        <w:spacing w:line="360" w:lineRule="auto"/>
        <w:jc w:val="center"/>
        <w:rPr>
          <w:rFonts w:ascii="Verdana" w:hAnsi="Verdana" w:cs="Calibri"/>
          <w:b/>
        </w:rPr>
      </w:pPr>
      <w:r w:rsidRPr="0090410C">
        <w:rPr>
          <w:rFonts w:ascii="Verdana" w:hAnsi="Verdana"/>
        </w:rPr>
        <w:t>w ramach działania 6.15. Wsparcie rodziny i systemu pieczy zastępczej</w:t>
      </w:r>
      <w:r w:rsidR="003222C2">
        <w:rPr>
          <w:rFonts w:ascii="Verdana" w:hAnsi="Verdana" w:cs="Calibri"/>
          <w:b/>
        </w:rPr>
        <w:t xml:space="preserve">” </w:t>
      </w:r>
    </w:p>
    <w:p w14:paraId="5BCCAE10" w14:textId="77777777" w:rsidR="003222C2" w:rsidRDefault="003222C2" w:rsidP="003222C2">
      <w:pPr>
        <w:rPr>
          <w:rFonts w:ascii="Verdana" w:hAnsi="Verdana"/>
          <w:b/>
        </w:rPr>
      </w:pPr>
    </w:p>
    <w:p w14:paraId="755FE1A1" w14:textId="77777777" w:rsidR="007B7E1C" w:rsidRPr="00784BD4" w:rsidRDefault="00512B8B" w:rsidP="00512B8B">
      <w:pPr>
        <w:pStyle w:val="Normalny1"/>
        <w:jc w:val="center"/>
        <w:rPr>
          <w:rFonts w:ascii="Arial Narrow" w:hAnsi="Arial Narrow"/>
          <w:b/>
          <w:u w:val="single"/>
        </w:rPr>
      </w:pPr>
      <w:r w:rsidRPr="00784BD4">
        <w:rPr>
          <w:rFonts w:ascii="Arial Narrow" w:hAnsi="Arial Narrow"/>
          <w:b/>
          <w:u w:val="single"/>
        </w:rPr>
        <w:t>DOTYCZĄCE PRZESŁANEK WYKLUCZENIA Z POSTĘPOWANIA</w:t>
      </w:r>
    </w:p>
    <w:p w14:paraId="7A5FDE83" w14:textId="77777777" w:rsidR="00512B8B" w:rsidRPr="00784BD4" w:rsidRDefault="00512B8B">
      <w:pPr>
        <w:pStyle w:val="Normalny1"/>
        <w:jc w:val="both"/>
        <w:rPr>
          <w:rFonts w:ascii="Arial Narrow" w:hAnsi="Arial Narrow"/>
          <w:b/>
        </w:rPr>
      </w:pPr>
    </w:p>
    <w:p w14:paraId="4AE83FB3" w14:textId="77777777" w:rsidR="00414CBA" w:rsidRPr="00784BD4" w:rsidRDefault="00414CBA" w:rsidP="00414C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</w:t>
      </w:r>
      <w:r w:rsidR="00FE6654" w:rsidRPr="00784BD4">
        <w:rPr>
          <w:rFonts w:ascii="Arial Narrow" w:hAnsi="Arial Narrow"/>
          <w:b/>
          <w:sz w:val="22"/>
          <w:szCs w:val="22"/>
        </w:rPr>
        <w:t>WIADCZENIE</w:t>
      </w:r>
      <w:r w:rsidRPr="00784BD4">
        <w:rPr>
          <w:rFonts w:ascii="Arial Narrow" w:hAnsi="Arial Narrow"/>
          <w:b/>
          <w:sz w:val="22"/>
          <w:szCs w:val="22"/>
        </w:rPr>
        <w:t xml:space="preserve"> WYKONAWCY</w:t>
      </w:r>
      <w:r w:rsidR="008E5C32" w:rsidRPr="00784BD4">
        <w:rPr>
          <w:rFonts w:ascii="Arial Narrow" w:hAnsi="Arial Narrow"/>
          <w:b/>
          <w:sz w:val="22"/>
          <w:szCs w:val="22"/>
        </w:rPr>
        <w:t>:</w:t>
      </w:r>
    </w:p>
    <w:p w14:paraId="4AE09676" w14:textId="77777777" w:rsidR="00414CBA" w:rsidRPr="00784BD4" w:rsidRDefault="00414CBA">
      <w:pPr>
        <w:pStyle w:val="Normalny1"/>
        <w:jc w:val="both"/>
        <w:rPr>
          <w:rFonts w:ascii="Arial Narrow" w:hAnsi="Arial Narrow"/>
          <w:b/>
        </w:rPr>
      </w:pPr>
    </w:p>
    <w:p w14:paraId="24F8FDF1" w14:textId="77777777" w:rsidR="005270B3" w:rsidRPr="00784BD4" w:rsidRDefault="009D6C08" w:rsidP="00112339">
      <w:pPr>
        <w:numPr>
          <w:ilvl w:val="0"/>
          <w:numId w:val="8"/>
        </w:numPr>
        <w:suppressAutoHyphens w:val="0"/>
        <w:autoSpaceDE/>
        <w:ind w:left="284" w:hanging="284"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Oświadczam/my, że</w:t>
      </w:r>
      <w:r w:rsidR="005270B3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:</w:t>
      </w:r>
    </w:p>
    <w:p w14:paraId="7F32CE8E" w14:textId="77777777" w:rsidR="005270B3" w:rsidRPr="00784BD4" w:rsidRDefault="009D6C08" w:rsidP="00062D25">
      <w:pPr>
        <w:numPr>
          <w:ilvl w:val="0"/>
          <w:numId w:val="13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nie podlegam</w:t>
      </w:r>
      <w:r w:rsidR="00FE6654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/my</w:t>
      </w:r>
      <w:r w:rsidR="00705A79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*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 </w:t>
      </w:r>
    </w:p>
    <w:p w14:paraId="1D961D6A" w14:textId="7E303B90" w:rsidR="005270B3" w:rsidRPr="00962B8D" w:rsidRDefault="00705A79" w:rsidP="00962B8D">
      <w:pPr>
        <w:numPr>
          <w:ilvl w:val="0"/>
          <w:numId w:val="13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podlegam/my* </w:t>
      </w:r>
    </w:p>
    <w:p w14:paraId="20E41FE9" w14:textId="1EE86176" w:rsidR="00112339" w:rsidRDefault="009D6C08" w:rsidP="00112339">
      <w:pPr>
        <w:suppressAutoHyphens w:val="0"/>
        <w:autoSpaceDE/>
        <w:ind w:left="1440" w:hanging="1440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wykluczeniu</w:t>
      </w:r>
      <w:r w:rsidR="00414CBA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 z postępowania 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na podstawie art. 108 ust</w:t>
      </w:r>
      <w:r w:rsidR="006601FD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. 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1 </w:t>
      </w:r>
      <w:r w:rsidR="002816C1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ustawy </w:t>
      </w:r>
      <w:r w:rsidR="007D37E7">
        <w:rPr>
          <w:rFonts w:ascii="Arial Narrow" w:hAnsi="Arial Narrow"/>
          <w:bCs/>
          <w:color w:val="000000"/>
          <w:kern w:val="1"/>
          <w:sz w:val="22"/>
          <w:szCs w:val="22"/>
        </w:rPr>
        <w:t>PZP</w:t>
      </w:r>
      <w:r w:rsidR="002816C1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. </w:t>
      </w:r>
    </w:p>
    <w:p w14:paraId="53EFC0AF" w14:textId="77777777" w:rsidR="00962B8D" w:rsidRDefault="00962B8D" w:rsidP="00112339">
      <w:pPr>
        <w:suppressAutoHyphens w:val="0"/>
        <w:autoSpaceDE/>
        <w:ind w:left="1440" w:hanging="1440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</w:p>
    <w:p w14:paraId="1524EDDA" w14:textId="3A58A45D" w:rsidR="005270B3" w:rsidRPr="00112339" w:rsidRDefault="00493AB7" w:rsidP="00112339">
      <w:pPr>
        <w:pStyle w:val="Akapitzlist"/>
        <w:numPr>
          <w:ilvl w:val="0"/>
          <w:numId w:val="8"/>
        </w:numPr>
        <w:suppressAutoHyphens w:val="0"/>
        <w:autoSpaceDE/>
        <w:ind w:left="284" w:hanging="284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112339">
        <w:rPr>
          <w:rFonts w:ascii="Arial Narrow" w:hAnsi="Arial Narrow"/>
          <w:color w:val="000000"/>
          <w:kern w:val="1"/>
          <w:sz w:val="22"/>
          <w:szCs w:val="22"/>
        </w:rPr>
        <w:t>Oświadczam</w:t>
      </w:r>
      <w:r w:rsidR="00FE6654" w:rsidRPr="00112339">
        <w:rPr>
          <w:rFonts w:ascii="Arial Narrow" w:hAnsi="Arial Narrow"/>
          <w:color w:val="000000"/>
          <w:kern w:val="1"/>
          <w:sz w:val="22"/>
          <w:szCs w:val="22"/>
        </w:rPr>
        <w:t>/my</w:t>
      </w:r>
      <w:r w:rsidRPr="00112339">
        <w:rPr>
          <w:rFonts w:ascii="Arial Narrow" w:hAnsi="Arial Narrow"/>
          <w:color w:val="000000"/>
          <w:kern w:val="1"/>
          <w:sz w:val="22"/>
          <w:szCs w:val="22"/>
        </w:rPr>
        <w:t>, że</w:t>
      </w:r>
      <w:r w:rsidR="009315AB" w:rsidRPr="00112339">
        <w:rPr>
          <w:rFonts w:ascii="Arial Narrow" w:hAnsi="Arial Narrow"/>
          <w:color w:val="000000"/>
          <w:kern w:val="1"/>
          <w:sz w:val="22"/>
          <w:szCs w:val="22"/>
        </w:rPr>
        <w:t>:</w:t>
      </w:r>
    </w:p>
    <w:p w14:paraId="44C58D40" w14:textId="77777777" w:rsidR="00062D25" w:rsidRDefault="005270B3" w:rsidP="00062D25">
      <w:pPr>
        <w:numPr>
          <w:ilvl w:val="0"/>
          <w:numId w:val="14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nie podlegam/my* </w:t>
      </w:r>
    </w:p>
    <w:p w14:paraId="52C49F6E" w14:textId="318C5F34" w:rsidR="005270B3" w:rsidRPr="00962B8D" w:rsidRDefault="005270B3" w:rsidP="002F1ECE">
      <w:pPr>
        <w:numPr>
          <w:ilvl w:val="0"/>
          <w:numId w:val="14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062D25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podlegam/my* </w:t>
      </w:r>
    </w:p>
    <w:p w14:paraId="5C252C5B" w14:textId="29A7B370" w:rsidR="00493AB7" w:rsidRDefault="00493AB7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color w:val="000000"/>
          <w:kern w:val="1"/>
          <w:sz w:val="22"/>
          <w:szCs w:val="22"/>
        </w:rPr>
        <w:t xml:space="preserve">wykluczeniu z postępowania na podstawie art. 109 ust. 1 pkt </w:t>
      </w:r>
      <w:r w:rsidR="00730A62">
        <w:rPr>
          <w:rFonts w:ascii="Arial Narrow" w:hAnsi="Arial Narrow"/>
          <w:color w:val="000000"/>
          <w:kern w:val="1"/>
          <w:sz w:val="22"/>
          <w:szCs w:val="22"/>
        </w:rPr>
        <w:t xml:space="preserve">1), 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4</w:t>
      </w:r>
      <w:r w:rsidR="006601FD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, 5</w:t>
      </w:r>
      <w:r w:rsidR="006601FD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="00853F31">
        <w:rPr>
          <w:rFonts w:ascii="Arial Narrow" w:hAnsi="Arial Narrow"/>
          <w:color w:val="000000"/>
          <w:kern w:val="1"/>
          <w:sz w:val="22"/>
          <w:szCs w:val="22"/>
        </w:rPr>
        <w:t xml:space="preserve"> i 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7</w:t>
      </w:r>
      <w:r w:rsidR="005270B3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 xml:space="preserve"> ustawy </w:t>
      </w:r>
      <w:r w:rsidR="007D37E7">
        <w:rPr>
          <w:rFonts w:ascii="Arial Narrow" w:hAnsi="Arial Narrow"/>
          <w:color w:val="000000"/>
          <w:kern w:val="1"/>
          <w:sz w:val="22"/>
          <w:szCs w:val="22"/>
        </w:rPr>
        <w:t>PZP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19238065" w14:textId="77777777" w:rsidR="004534D1" w:rsidRDefault="004534D1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0201544C" w14:textId="67E77E96" w:rsidR="004534D1" w:rsidRPr="00112339" w:rsidRDefault="004534D1" w:rsidP="00112339">
      <w:pPr>
        <w:pStyle w:val="Akapitzlist"/>
        <w:numPr>
          <w:ilvl w:val="0"/>
          <w:numId w:val="8"/>
        </w:numPr>
        <w:suppressAutoHyphens w:val="0"/>
        <w:autoSpaceDE/>
        <w:ind w:left="284" w:hanging="284"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112339">
        <w:rPr>
          <w:rFonts w:ascii="Arial Narrow" w:hAnsi="Arial Narrow"/>
          <w:color w:val="000000"/>
          <w:kern w:val="1"/>
          <w:sz w:val="22"/>
          <w:szCs w:val="22"/>
        </w:rPr>
        <w:t xml:space="preserve">Oświadczam/my, że: </w:t>
      </w:r>
    </w:p>
    <w:p w14:paraId="080BA488" w14:textId="77777777" w:rsidR="00062D25" w:rsidRDefault="004534D1" w:rsidP="004534D1">
      <w:pPr>
        <w:numPr>
          <w:ilvl w:val="0"/>
          <w:numId w:val="15"/>
        </w:num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 xml:space="preserve">nie podlegam/my* </w:t>
      </w:r>
    </w:p>
    <w:p w14:paraId="2282C45E" w14:textId="7CE8AAFD" w:rsidR="004534D1" w:rsidRPr="00E0384F" w:rsidRDefault="004534D1" w:rsidP="004534D1">
      <w:pPr>
        <w:numPr>
          <w:ilvl w:val="0"/>
          <w:numId w:val="15"/>
        </w:num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062D25">
        <w:rPr>
          <w:rFonts w:ascii="Arial Narrow" w:hAnsi="Arial Narrow"/>
          <w:color w:val="000000"/>
          <w:kern w:val="1"/>
          <w:sz w:val="22"/>
          <w:szCs w:val="22"/>
        </w:rPr>
        <w:t xml:space="preserve">podlegam/my* </w:t>
      </w:r>
    </w:p>
    <w:p w14:paraId="0DB408DE" w14:textId="53FB2C21" w:rsidR="004534D1" w:rsidRPr="004534D1" w:rsidRDefault="004534D1" w:rsidP="00D87043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>Dz. U. z 202</w:t>
      </w:r>
      <w:r w:rsidR="0090410C">
        <w:rPr>
          <w:rFonts w:ascii="Arial Narrow" w:hAnsi="Arial Narrow"/>
          <w:color w:val="000000"/>
          <w:kern w:val="1"/>
          <w:sz w:val="22"/>
          <w:szCs w:val="22"/>
        </w:rPr>
        <w:t>5</w:t>
      </w:r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 xml:space="preserve"> r. poz. </w:t>
      </w:r>
      <w:r w:rsidR="0090410C">
        <w:rPr>
          <w:rFonts w:ascii="Arial Narrow" w:hAnsi="Arial Narrow"/>
          <w:color w:val="000000"/>
          <w:kern w:val="1"/>
          <w:sz w:val="22"/>
          <w:szCs w:val="22"/>
        </w:rPr>
        <w:t>514</w:t>
      </w:r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 xml:space="preserve"> z </w:t>
      </w:r>
      <w:proofErr w:type="spellStart"/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>późn</w:t>
      </w:r>
      <w:proofErr w:type="spellEnd"/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>. zm.</w:t>
      </w:r>
      <w:r w:rsidRPr="004534D1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="00D23960">
        <w:rPr>
          <w:rFonts w:ascii="Arial Narrow" w:hAnsi="Arial Narrow"/>
          <w:color w:val="000000"/>
          <w:kern w:val="1"/>
          <w:sz w:val="22"/>
          <w:szCs w:val="22"/>
        </w:rPr>
        <w:t xml:space="preserve"> oraz </w:t>
      </w:r>
      <w:r w:rsidR="00D23960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D23960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4EC4E166" w14:textId="77777777" w:rsidR="00414CBA" w:rsidRPr="00784BD4" w:rsidRDefault="00414CBA">
      <w:pPr>
        <w:pStyle w:val="Normalny1"/>
        <w:jc w:val="both"/>
        <w:rPr>
          <w:rFonts w:ascii="Arial Narrow" w:hAnsi="Arial Narrow"/>
          <w:b/>
        </w:rPr>
      </w:pPr>
    </w:p>
    <w:p w14:paraId="7207DB18" w14:textId="77777777" w:rsidR="000A5ACE" w:rsidRPr="00784BD4" w:rsidRDefault="00705A79" w:rsidP="00705A79">
      <w:pPr>
        <w:tabs>
          <w:tab w:val="left" w:pos="5982"/>
        </w:tabs>
        <w:rPr>
          <w:rFonts w:ascii="Arial Narrow" w:hAnsi="Arial Narrow"/>
          <w:b/>
          <w:bCs/>
          <w:i/>
          <w:iCs/>
        </w:rPr>
      </w:pPr>
      <w:r w:rsidRPr="00784BD4">
        <w:rPr>
          <w:rFonts w:ascii="Arial Narrow" w:hAnsi="Arial Narrow"/>
          <w:b/>
          <w:bCs/>
          <w:i/>
        </w:rPr>
        <w:t>*zaznaczyć właściwe</w:t>
      </w:r>
      <w:r w:rsidR="000A5ACE" w:rsidRPr="00784BD4">
        <w:rPr>
          <w:rFonts w:ascii="Arial Narrow" w:hAnsi="Arial Narrow"/>
          <w:b/>
          <w:bCs/>
          <w:i/>
        </w:rPr>
        <w:tab/>
      </w:r>
    </w:p>
    <w:p w14:paraId="326D2E24" w14:textId="77777777" w:rsidR="00493AB7" w:rsidRPr="00784BD4" w:rsidRDefault="00493AB7">
      <w:pPr>
        <w:pStyle w:val="Normalny1"/>
        <w:jc w:val="both"/>
        <w:rPr>
          <w:rFonts w:ascii="Arial Narrow" w:hAnsi="Arial Narrow"/>
          <w:b/>
        </w:rPr>
      </w:pPr>
    </w:p>
    <w:p w14:paraId="218FEFD3" w14:textId="77777777" w:rsidR="002F1ECE" w:rsidRPr="00784BD4" w:rsidRDefault="002F1ECE" w:rsidP="002F1ECE">
      <w:pPr>
        <w:pStyle w:val="Normalny1"/>
        <w:numPr>
          <w:ilvl w:val="0"/>
          <w:numId w:val="8"/>
        </w:numPr>
        <w:ind w:left="0" w:hanging="284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 xml:space="preserve">Oświadczam/my, że zachodzą w stosunku do mnie/nas podstawy wykluczenia z postępowania na podstawie art. …………… ustawy </w:t>
      </w:r>
      <w:proofErr w:type="spellStart"/>
      <w:r w:rsidRPr="00784BD4">
        <w:rPr>
          <w:rFonts w:ascii="Arial Narrow" w:hAnsi="Arial Narrow"/>
          <w:sz w:val="22"/>
          <w:szCs w:val="22"/>
        </w:rPr>
        <w:t>Pzp</w:t>
      </w:r>
      <w:proofErr w:type="spellEnd"/>
      <w:r w:rsidRPr="00784BD4">
        <w:rPr>
          <w:rFonts w:ascii="Arial Narrow" w:hAnsi="Arial Narrow"/>
          <w:sz w:val="22"/>
          <w:szCs w:val="22"/>
        </w:rPr>
        <w:t xml:space="preserve"> (</w:t>
      </w:r>
      <w:r w:rsidRPr="00784BD4">
        <w:rPr>
          <w:rFonts w:ascii="Arial Narrow" w:hAnsi="Arial Narrow"/>
          <w:i/>
          <w:sz w:val="22"/>
          <w:szCs w:val="22"/>
        </w:rPr>
        <w:t>podać mającą zastosowanie podstawę wykluczenia spośród wymienionych w art. 108 ust. 1 lub art. 109 ust. 1 pkt 4, 5</w:t>
      </w:r>
      <w:r w:rsidR="00853F31">
        <w:rPr>
          <w:rFonts w:ascii="Arial Narrow" w:hAnsi="Arial Narrow"/>
          <w:i/>
          <w:sz w:val="22"/>
          <w:szCs w:val="22"/>
        </w:rPr>
        <w:t xml:space="preserve"> i</w:t>
      </w:r>
      <w:r w:rsidRPr="00784BD4">
        <w:rPr>
          <w:rFonts w:ascii="Arial Narrow" w:hAnsi="Arial Narrow"/>
          <w:i/>
          <w:sz w:val="22"/>
          <w:szCs w:val="22"/>
        </w:rPr>
        <w:t xml:space="preserve"> 7</w:t>
      </w:r>
      <w:r w:rsidR="00853F31">
        <w:rPr>
          <w:rFonts w:ascii="Arial Narrow" w:hAnsi="Arial Narrow"/>
          <w:i/>
          <w:sz w:val="22"/>
          <w:szCs w:val="22"/>
        </w:rPr>
        <w:t xml:space="preserve"> </w:t>
      </w:r>
      <w:r w:rsidRPr="00784BD4">
        <w:rPr>
          <w:rFonts w:ascii="Arial Narrow" w:hAnsi="Arial Narrow"/>
          <w:i/>
          <w:sz w:val="22"/>
          <w:szCs w:val="22"/>
        </w:rPr>
        <w:t>ustawy P</w:t>
      </w:r>
      <w:r w:rsidR="007D37E7">
        <w:rPr>
          <w:rFonts w:ascii="Arial Narrow" w:hAnsi="Arial Narrow"/>
          <w:i/>
          <w:sz w:val="22"/>
          <w:szCs w:val="22"/>
        </w:rPr>
        <w:t>ZP</w:t>
      </w:r>
      <w:r w:rsidRPr="00784BD4">
        <w:rPr>
          <w:rFonts w:ascii="Arial Narrow" w:hAnsi="Arial Narrow"/>
          <w:sz w:val="22"/>
          <w:szCs w:val="22"/>
        </w:rPr>
        <w:t xml:space="preserve">). </w:t>
      </w:r>
    </w:p>
    <w:p w14:paraId="29F035D7" w14:textId="77777777" w:rsidR="002F1ECE" w:rsidRPr="00784BD4" w:rsidRDefault="002F1ECE" w:rsidP="002F1ECE">
      <w:pPr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lastRenderedPageBreak/>
        <w:t>Jednocześnie oświadczam/my, że w związku z ww. okolicznością, na podstawie art. 110 ust</w:t>
      </w:r>
      <w:r w:rsidR="006601FD" w:rsidRPr="00784BD4">
        <w:rPr>
          <w:rFonts w:ascii="Arial Narrow" w:hAnsi="Arial Narrow"/>
          <w:sz w:val="22"/>
          <w:szCs w:val="22"/>
        </w:rPr>
        <w:t>.</w:t>
      </w:r>
      <w:r w:rsidRPr="00784BD4">
        <w:rPr>
          <w:rFonts w:ascii="Arial Narrow" w:hAnsi="Arial Narrow"/>
          <w:sz w:val="22"/>
          <w:szCs w:val="22"/>
        </w:rPr>
        <w:t xml:space="preserve"> 2 ustawy P</w:t>
      </w:r>
      <w:r w:rsidR="007D37E7">
        <w:rPr>
          <w:rFonts w:ascii="Arial Narrow" w:hAnsi="Arial Narrow"/>
          <w:sz w:val="22"/>
          <w:szCs w:val="22"/>
        </w:rPr>
        <w:t>ZP</w:t>
      </w:r>
      <w:r w:rsidRPr="00784BD4">
        <w:rPr>
          <w:rFonts w:ascii="Arial Narrow" w:hAnsi="Arial Narrow"/>
          <w:sz w:val="22"/>
          <w:szCs w:val="22"/>
        </w:rPr>
        <w:t xml:space="preserve"> podjąłem/ podjęliśmy następujące środki naprawcze:</w:t>
      </w:r>
    </w:p>
    <w:p w14:paraId="7F4E37D1" w14:textId="77777777" w:rsidR="002F1ECE" w:rsidRPr="00784BD4" w:rsidRDefault="002F1ECE" w:rsidP="002F1ECE">
      <w:pPr>
        <w:ind w:left="720"/>
        <w:rPr>
          <w:rFonts w:ascii="Arial Narrow" w:hAnsi="Arial Narrow"/>
        </w:rPr>
      </w:pPr>
    </w:p>
    <w:p w14:paraId="0F0E8101" w14:textId="484E7BD4" w:rsidR="00E83A9E" w:rsidRPr="00112339" w:rsidRDefault="002F1ECE" w:rsidP="00112339">
      <w:pPr>
        <w:pStyle w:val="Normalny1"/>
        <w:jc w:val="both"/>
        <w:rPr>
          <w:rFonts w:ascii="Arial Narrow" w:hAnsi="Arial Narrow"/>
          <w:b/>
        </w:rPr>
      </w:pPr>
      <w:r w:rsidRPr="00784BD4"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452BB1" w:rsidRPr="00784BD4">
        <w:rPr>
          <w:rFonts w:ascii="Arial Narrow" w:hAnsi="Arial Narrow"/>
          <w:i/>
          <w:iCs/>
          <w:sz w:val="22"/>
          <w:szCs w:val="22"/>
        </w:rPr>
        <w:tab/>
      </w:r>
      <w:r w:rsidR="00452BB1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3A77B890" w14:textId="77777777" w:rsidR="007B3D21" w:rsidRPr="00784BD4" w:rsidRDefault="007B3D21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1DF044CE" w14:textId="77777777" w:rsidR="00DD6FFF" w:rsidRPr="00784BD4" w:rsidRDefault="00DD6FFF" w:rsidP="00DD6FFF">
      <w:pPr>
        <w:pStyle w:val="Normalny1"/>
        <w:jc w:val="center"/>
        <w:rPr>
          <w:rFonts w:ascii="Arial Narrow" w:hAnsi="Arial Narrow"/>
          <w:b/>
          <w:u w:val="single"/>
        </w:rPr>
      </w:pPr>
      <w:r w:rsidRPr="00784BD4">
        <w:rPr>
          <w:rFonts w:ascii="Arial Narrow" w:hAnsi="Arial Narrow"/>
          <w:b/>
          <w:u w:val="single"/>
        </w:rPr>
        <w:t>DOTYCZĄCE SPEŁNIANIA WARUNKÓW UDZIAŁU W POSTĘPOWANIU</w:t>
      </w:r>
    </w:p>
    <w:p w14:paraId="258C5A2B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146BFA77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0D746EB7" w14:textId="77777777" w:rsidR="00DD6FFF" w:rsidRPr="00784BD4" w:rsidRDefault="00DD6FFF" w:rsidP="00DD6FF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OŚWIADCZENIE WYKONAWCY:</w:t>
      </w:r>
    </w:p>
    <w:p w14:paraId="46C820E5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06A2D6CC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Cs/>
          <w:sz w:val="22"/>
          <w:szCs w:val="22"/>
        </w:rPr>
        <w:t xml:space="preserve">Oświadczam/my, że spełniam/my warunki udziału w postępowaniu określone przez Zamawiającego </w:t>
      </w:r>
      <w:r w:rsidRPr="00784BD4">
        <w:rPr>
          <w:rFonts w:ascii="Arial Narrow" w:hAnsi="Arial Narrow"/>
          <w:bCs/>
          <w:sz w:val="22"/>
          <w:szCs w:val="22"/>
        </w:rPr>
        <w:br/>
      </w:r>
      <w:r w:rsidRPr="00784BD4">
        <w:rPr>
          <w:rFonts w:ascii="Arial Narrow" w:hAnsi="Arial Narrow"/>
          <w:sz w:val="22"/>
          <w:szCs w:val="22"/>
        </w:rPr>
        <w:t xml:space="preserve">w Rozdziale </w:t>
      </w:r>
      <w:r w:rsidR="007D37E7">
        <w:rPr>
          <w:rFonts w:ascii="Arial Narrow" w:hAnsi="Arial Narrow"/>
          <w:sz w:val="22"/>
          <w:szCs w:val="22"/>
        </w:rPr>
        <w:t>V</w:t>
      </w:r>
      <w:r w:rsidRPr="00784BD4">
        <w:rPr>
          <w:rFonts w:ascii="Arial Narrow" w:hAnsi="Arial Narrow"/>
          <w:sz w:val="22"/>
          <w:szCs w:val="22"/>
        </w:rPr>
        <w:t xml:space="preserve"> Specyfikacji Warunków Zamówienia.</w:t>
      </w:r>
    </w:p>
    <w:p w14:paraId="30170F46" w14:textId="77777777" w:rsidR="00DD6FFF" w:rsidRPr="00784BD4" w:rsidRDefault="00DD6FFF" w:rsidP="00DD6FFF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784BD4">
        <w:rPr>
          <w:rFonts w:ascii="Arial Narrow" w:hAnsi="Arial Narrow"/>
          <w:i/>
          <w:sz w:val="16"/>
          <w:szCs w:val="16"/>
        </w:rPr>
        <w:tab/>
      </w:r>
    </w:p>
    <w:p w14:paraId="7FB1CEFC" w14:textId="77777777" w:rsidR="00DD6FFF" w:rsidRPr="00784BD4" w:rsidRDefault="00DD6FFF" w:rsidP="00486F4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784BD4">
        <w:rPr>
          <w:rFonts w:ascii="Arial Narrow" w:hAnsi="Arial Narrow"/>
          <w:i/>
          <w:sz w:val="16"/>
          <w:szCs w:val="16"/>
        </w:rPr>
        <w:tab/>
      </w:r>
    </w:p>
    <w:p w14:paraId="635EA297" w14:textId="77777777" w:rsidR="00DD6FFF" w:rsidRPr="00784BD4" w:rsidRDefault="00DD6FFF" w:rsidP="00DD6FFF">
      <w:pPr>
        <w:suppressAutoHyphens w:val="0"/>
        <w:autoSpaceDE/>
        <w:autoSpaceDN w:val="0"/>
        <w:rPr>
          <w:rFonts w:ascii="Arial Narrow" w:hAnsi="Arial Narrow"/>
          <w:lang w:eastAsia="pl-PL"/>
        </w:rPr>
      </w:pPr>
    </w:p>
    <w:p w14:paraId="40905D3D" w14:textId="57CBFEDC" w:rsidR="00DD6FFF" w:rsidRPr="00784BD4" w:rsidRDefault="00DD6FFF" w:rsidP="00DD6FFF">
      <w:pPr>
        <w:pStyle w:val="Normalny1"/>
        <w:ind w:left="142" w:hanging="142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b/>
        </w:rPr>
        <w:t>*</w:t>
      </w:r>
      <w:r w:rsidRPr="00784BD4">
        <w:rPr>
          <w:rFonts w:ascii="Arial Narrow" w:hAnsi="Arial Narrow"/>
          <w:i/>
          <w:iCs/>
          <w:sz w:val="22"/>
          <w:szCs w:val="22"/>
        </w:rPr>
        <w:t xml:space="preserve">w przypadku </w:t>
      </w:r>
      <w:r w:rsidRPr="00784BD4">
        <w:rPr>
          <w:rFonts w:ascii="Arial Narrow" w:hAnsi="Arial Narrow"/>
          <w:b/>
          <w:i/>
          <w:iCs/>
          <w:sz w:val="22"/>
          <w:szCs w:val="22"/>
        </w:rPr>
        <w:t>Wykonawców wspólnie ubiegających się o zamówienie</w:t>
      </w:r>
      <w:r w:rsidRPr="00784BD4">
        <w:rPr>
          <w:rFonts w:ascii="Arial Narrow" w:hAnsi="Arial Narrow"/>
          <w:i/>
          <w:iCs/>
          <w:sz w:val="22"/>
          <w:szCs w:val="22"/>
        </w:rPr>
        <w:t xml:space="preserve"> każdy z Wykonawców zobowiązany jest do wskazania zakresu, w jakim wykazuje spełnianie warunków udziału w postępowaniu określonych w SWZ przez Zamawiającego:</w:t>
      </w:r>
    </w:p>
    <w:p w14:paraId="7D55B397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sz w:val="22"/>
          <w:szCs w:val="22"/>
        </w:rPr>
      </w:pPr>
    </w:p>
    <w:p w14:paraId="5BD79E2A" w14:textId="77777777" w:rsidR="000A5ACE" w:rsidRPr="00784BD4" w:rsidRDefault="00DD6FFF" w:rsidP="00DD6FFF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784BD4">
        <w:rPr>
          <w:rFonts w:ascii="Arial Narrow" w:hAnsi="Arial Narrow"/>
        </w:rPr>
        <w:t>…………………………………………………………………….………………………..……………………………………………………………………………………….………..………………………………………………………………………………………………...……………………………………………………………………………………………</w:t>
      </w:r>
      <w:r w:rsidR="00E83A9E" w:rsidRPr="00784BD4">
        <w:rPr>
          <w:rFonts w:ascii="Arial Narrow" w:hAnsi="Arial Narrow"/>
        </w:rPr>
        <w:t>…………………………………………………………………………………..</w:t>
      </w:r>
      <w:r w:rsidRPr="00784BD4">
        <w:rPr>
          <w:rFonts w:ascii="Arial Narrow" w:hAnsi="Arial Narrow"/>
        </w:rPr>
        <w:t>………</w:t>
      </w:r>
      <w:r w:rsidR="000A5ACE" w:rsidRPr="00784BD4">
        <w:rPr>
          <w:rFonts w:ascii="Arial Narrow" w:hAnsi="Arial Narrow"/>
          <w:i/>
          <w:sz w:val="16"/>
          <w:szCs w:val="16"/>
        </w:rPr>
        <w:tab/>
      </w:r>
    </w:p>
    <w:p w14:paraId="79DBAA44" w14:textId="77777777" w:rsidR="006040C0" w:rsidRPr="00784BD4" w:rsidRDefault="006040C0">
      <w:pPr>
        <w:pStyle w:val="Normalny1"/>
        <w:jc w:val="both"/>
        <w:rPr>
          <w:rFonts w:ascii="Arial Narrow" w:hAnsi="Arial Narrow"/>
          <w:b/>
        </w:rPr>
      </w:pPr>
    </w:p>
    <w:p w14:paraId="7B1FD9F3" w14:textId="77777777" w:rsidR="00B504BE" w:rsidRPr="00784BD4" w:rsidRDefault="00C65C96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INFORMACJA</w:t>
      </w:r>
      <w:r w:rsidR="00B504BE" w:rsidRPr="00784BD4">
        <w:rPr>
          <w:rFonts w:ascii="Arial Narrow" w:hAnsi="Arial Narrow"/>
          <w:b/>
          <w:sz w:val="22"/>
          <w:szCs w:val="22"/>
        </w:rPr>
        <w:t xml:space="preserve"> W ZWIĄZKU Z POLEGANIEM NA ZASOBACH INNYCH PODMIOTÓW</w:t>
      </w:r>
      <w:r w:rsidR="00572D40" w:rsidRPr="00784BD4">
        <w:rPr>
          <w:rFonts w:ascii="Arial Narrow" w:hAnsi="Arial Narrow"/>
          <w:b/>
          <w:sz w:val="22"/>
          <w:szCs w:val="22"/>
        </w:rPr>
        <w:t>:</w:t>
      </w:r>
    </w:p>
    <w:p w14:paraId="0FF94B2C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69C58F41" w14:textId="77777777" w:rsidR="00B504BE" w:rsidRPr="00784BD4" w:rsidRDefault="00B504BE" w:rsidP="00B504BE">
      <w:pPr>
        <w:jc w:val="both"/>
        <w:rPr>
          <w:rFonts w:ascii="Arial Narrow" w:hAnsi="Arial Narrow"/>
          <w:bCs/>
          <w:color w:val="000000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sz w:val="22"/>
          <w:szCs w:val="22"/>
        </w:rPr>
        <w:t xml:space="preserve">Oświadczam/my, że w celu wykazania spełniania warunków udziału w postępowaniu, określonych przez Zamawiającego </w:t>
      </w:r>
      <w:r w:rsidRPr="00784BD4">
        <w:rPr>
          <w:rFonts w:ascii="Arial Narrow" w:hAnsi="Arial Narrow"/>
          <w:sz w:val="22"/>
          <w:szCs w:val="22"/>
        </w:rPr>
        <w:t>w Specyfikacji Warunków Zamówienia</w:t>
      </w:r>
      <w:r w:rsidRPr="00784BD4">
        <w:rPr>
          <w:rFonts w:ascii="Arial Narrow" w:hAnsi="Arial Narrow"/>
          <w:bCs/>
          <w:color w:val="000000"/>
          <w:sz w:val="22"/>
          <w:szCs w:val="22"/>
        </w:rPr>
        <w:t>, polegam/my na zasobach następującego/</w:t>
      </w:r>
      <w:proofErr w:type="spellStart"/>
      <w:r w:rsidRPr="00784BD4">
        <w:rPr>
          <w:rFonts w:ascii="Arial Narrow" w:hAnsi="Arial Narrow"/>
          <w:bCs/>
          <w:color w:val="000000"/>
          <w:sz w:val="22"/>
          <w:szCs w:val="22"/>
        </w:rPr>
        <w:t>ych</w:t>
      </w:r>
      <w:proofErr w:type="spellEnd"/>
      <w:r w:rsidRPr="00784BD4">
        <w:rPr>
          <w:rFonts w:ascii="Arial Narrow" w:hAnsi="Arial Narrow"/>
          <w:bCs/>
          <w:color w:val="000000"/>
          <w:sz w:val="22"/>
          <w:szCs w:val="22"/>
        </w:rPr>
        <w:t xml:space="preserve"> podmiotu/ów:</w:t>
      </w:r>
    </w:p>
    <w:p w14:paraId="5B159A43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</w:t>
      </w:r>
    </w:p>
    <w:p w14:paraId="66CBDA86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………</w:t>
      </w:r>
    </w:p>
    <w:p w14:paraId="358B2CE2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w następującym zakresie:………………………………………………………………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……...</w:t>
      </w:r>
    </w:p>
    <w:p w14:paraId="3745AAA6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</w:t>
      </w:r>
      <w:r w:rsidRPr="00784BD4">
        <w:rPr>
          <w:rFonts w:ascii="Arial Narrow" w:hAnsi="Arial Narrow"/>
          <w:sz w:val="22"/>
          <w:szCs w:val="22"/>
        </w:rPr>
        <w:t>……….</w:t>
      </w:r>
    </w:p>
    <w:p w14:paraId="06B08643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</w:t>
      </w:r>
      <w:r w:rsidRPr="00784BD4">
        <w:rPr>
          <w:rFonts w:ascii="Arial Narrow" w:hAnsi="Arial Narrow"/>
          <w:sz w:val="22"/>
          <w:szCs w:val="22"/>
        </w:rPr>
        <w:t>……….</w:t>
      </w:r>
    </w:p>
    <w:p w14:paraId="3D1B77A8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i/>
          <w:sz w:val="22"/>
          <w:szCs w:val="22"/>
        </w:rPr>
      </w:pPr>
      <w:r w:rsidRPr="00784BD4">
        <w:rPr>
          <w:rFonts w:ascii="Arial Narrow" w:hAnsi="Arial Narrow"/>
          <w:i/>
          <w:sz w:val="22"/>
          <w:szCs w:val="22"/>
        </w:rPr>
        <w:t>(wskazać podmiot</w:t>
      </w:r>
      <w:r w:rsidR="007D16CC" w:rsidRPr="00784BD4">
        <w:rPr>
          <w:rFonts w:ascii="Arial Narrow" w:hAnsi="Arial Narrow"/>
          <w:i/>
          <w:sz w:val="22"/>
          <w:szCs w:val="22"/>
        </w:rPr>
        <w:t xml:space="preserve"> udostępniający zasoby</w:t>
      </w:r>
      <w:r w:rsidRPr="00784BD4">
        <w:rPr>
          <w:rFonts w:ascii="Arial Narrow" w:hAnsi="Arial Narrow"/>
          <w:i/>
          <w:sz w:val="22"/>
          <w:szCs w:val="22"/>
        </w:rPr>
        <w:t xml:space="preserve"> i określić odpowiedni zakres dla wskazanego podmiotu)</w:t>
      </w:r>
    </w:p>
    <w:p w14:paraId="61CA2E2A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2459DBB3" w14:textId="77777777" w:rsidR="00B504BE" w:rsidRPr="00784BD4" w:rsidRDefault="00452BB1" w:rsidP="00486F43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="00486F43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264E1EB9" w14:textId="77777777" w:rsidR="00B504BE" w:rsidRPr="00784BD4" w:rsidRDefault="00B504BE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OŚWIADCZENIE DOTYCZĄCE PODANYCH INFORMACJI</w:t>
      </w:r>
    </w:p>
    <w:p w14:paraId="1DFD57A1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1B178CB7" w14:textId="77777777" w:rsidR="00B504BE" w:rsidRPr="00784BD4" w:rsidRDefault="00B504BE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784BD4">
        <w:rPr>
          <w:rFonts w:ascii="Arial Narrow" w:hAnsi="Arial Narrow"/>
          <w:bCs/>
          <w:sz w:val="22"/>
          <w:szCs w:val="22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17DF80F" w14:textId="77777777" w:rsidR="00452BB1" w:rsidRPr="00784BD4" w:rsidRDefault="00452BB1" w:rsidP="00486F4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5F0A8FED" w14:textId="3E763495" w:rsidR="004429D5" w:rsidRPr="00D87043" w:rsidRDefault="00452BB1" w:rsidP="00D87043">
      <w:pPr>
        <w:tabs>
          <w:tab w:val="left" w:pos="5670"/>
        </w:tabs>
        <w:ind w:left="5664"/>
        <w:rPr>
          <w:rFonts w:ascii="Arial Narrow" w:hAnsi="Arial Narrow"/>
          <w:i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="00486F43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</w:t>
      </w:r>
    </w:p>
    <w:p w14:paraId="3340731B" w14:textId="77777777" w:rsidR="004429D5" w:rsidRPr="00784BD4" w:rsidRDefault="004429D5" w:rsidP="00D87043">
      <w:pPr>
        <w:tabs>
          <w:tab w:val="left" w:pos="709"/>
        </w:tabs>
        <w:suppressAutoHyphens w:val="0"/>
        <w:autoSpaceDN w:val="0"/>
        <w:adjustRightInd w:val="0"/>
        <w:spacing w:line="360" w:lineRule="auto"/>
        <w:jc w:val="both"/>
        <w:rPr>
          <w:rFonts w:ascii="Arial Narrow" w:hAnsi="Arial Narrow"/>
          <w:b/>
          <w:i/>
          <w:lang w:eastAsia="pl-PL"/>
        </w:rPr>
      </w:pPr>
      <w:r w:rsidRPr="00784BD4">
        <w:rPr>
          <w:rFonts w:ascii="Arial Narrow" w:hAnsi="Arial Narrow"/>
          <w:b/>
          <w:i/>
          <w:lang w:eastAsia="pl-PL"/>
        </w:rPr>
        <w:t>UWAGA!</w:t>
      </w:r>
    </w:p>
    <w:p w14:paraId="4A8C9DE3" w14:textId="77777777" w:rsidR="004429D5" w:rsidRPr="00784BD4" w:rsidRDefault="004429D5" w:rsidP="00515DA7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b/>
          <w:i/>
          <w:lang w:eastAsia="pl-PL"/>
        </w:rPr>
      </w:pPr>
    </w:p>
    <w:p w14:paraId="0F91E775" w14:textId="5FD99F87" w:rsidR="004429D5" w:rsidRPr="00784BD4" w:rsidRDefault="004429D5" w:rsidP="00D87043">
      <w:pPr>
        <w:tabs>
          <w:tab w:val="left" w:pos="709"/>
        </w:tabs>
        <w:suppressAutoHyphens w:val="0"/>
        <w:autoSpaceDN w:val="0"/>
        <w:adjustRightInd w:val="0"/>
        <w:spacing w:line="360" w:lineRule="auto"/>
        <w:jc w:val="both"/>
        <w:rPr>
          <w:rFonts w:ascii="Arial Narrow" w:hAnsi="Arial Narrow"/>
          <w:i/>
          <w:iCs/>
          <w:sz w:val="22"/>
          <w:szCs w:val="22"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>W przypadku wspólnego ubiegania się o zamówienie przez Wykonawców,</w:t>
      </w:r>
      <w:r w:rsidR="00B10DFD"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niniejsze</w:t>
      </w: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oświadczenie składa każdy z Wykonawców. Oświadczeni</w:t>
      </w:r>
      <w:r w:rsidR="00B10DFD"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>a</w:t>
      </w: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te potwierdzają brak podstaw wykluczenia oraz spełnianie warunków udziału w postępowaniu w zakresie, w jakim każdy z Wykonawców wykazuje spełnianie warunków udziału w postępowaniu. </w:t>
      </w:r>
    </w:p>
    <w:p w14:paraId="3CE692E6" w14:textId="7E58D8F3" w:rsidR="00705A79" w:rsidRPr="00784BD4" w:rsidRDefault="00705A79" w:rsidP="00705A79">
      <w:pPr>
        <w:rPr>
          <w:rFonts w:ascii="Arial Narrow" w:hAnsi="Arial Narrow"/>
          <w:lang w:eastAsia="pl-PL"/>
        </w:rPr>
      </w:pPr>
    </w:p>
    <w:p w14:paraId="749E509A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788715FC" w14:textId="77777777" w:rsidR="00E83A9E" w:rsidRPr="00784BD4" w:rsidRDefault="00E83A9E" w:rsidP="00D87043">
      <w:pPr>
        <w:suppressAutoHyphens w:val="0"/>
        <w:autoSpaceDE/>
        <w:autoSpaceDN w:val="0"/>
        <w:jc w:val="both"/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</w:pP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  <w:t>UWAGA!</w:t>
      </w:r>
    </w:p>
    <w:p w14:paraId="0A8A4027" w14:textId="2E917103" w:rsidR="004429D5" w:rsidRPr="00112339" w:rsidRDefault="00E83A9E" w:rsidP="00112339">
      <w:pPr>
        <w:widowControl w:val="0"/>
        <w:tabs>
          <w:tab w:val="left" w:pos="850"/>
        </w:tabs>
        <w:suppressAutoHyphens w:val="0"/>
        <w:autoSpaceDN w:val="0"/>
        <w:adjustRightInd w:val="0"/>
        <w:jc w:val="both"/>
        <w:rPr>
          <w:rFonts w:ascii="Arial Narrow" w:hAnsi="Arial Narrow"/>
          <w:color w:val="FF0000"/>
          <w:sz w:val="16"/>
          <w:szCs w:val="16"/>
          <w:lang w:eastAsia="pl-PL"/>
        </w:rPr>
      </w:pP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en-US"/>
        </w:rPr>
        <w:t>Niniejsze oświadczenie należy złożyć, pod rygorem nieważności, w formie elektronicznej (opatrzonej kwalifikowanym podpisem elektronicznym) lub w postaci elektronicznej opatrzonej podpisem zaufanym lub podpisem osobistym osoby lub osób umocowanych do reprezentowania Wykonawcy.</w:t>
      </w:r>
      <w:r w:rsidR="00705A79" w:rsidRPr="00784BD4">
        <w:rPr>
          <w:rFonts w:ascii="Arial Narrow" w:hAnsi="Arial Narrow"/>
          <w:b/>
          <w:iCs/>
          <w:sz w:val="22"/>
          <w:szCs w:val="22"/>
          <w:u w:val="single"/>
          <w:lang w:eastAsia="pl-PL"/>
        </w:rPr>
        <w:t xml:space="preserve"> </w:t>
      </w:r>
    </w:p>
    <w:sectPr w:rsidR="004429D5" w:rsidRPr="00112339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6AA2C" w14:textId="77777777" w:rsidR="00072CBC" w:rsidRDefault="00072CBC">
      <w:r>
        <w:separator/>
      </w:r>
    </w:p>
  </w:endnote>
  <w:endnote w:type="continuationSeparator" w:id="0">
    <w:p w14:paraId="20D8FCB0" w14:textId="77777777" w:rsidR="00072CBC" w:rsidRDefault="0007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40BB4" w14:textId="6854156D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2437B0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2437B0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</w:p>
  <w:p w14:paraId="17A1BD8D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2ED54" w14:textId="77777777" w:rsidR="00072CBC" w:rsidRDefault="00072CBC">
      <w:r>
        <w:separator/>
      </w:r>
    </w:p>
  </w:footnote>
  <w:footnote w:type="continuationSeparator" w:id="0">
    <w:p w14:paraId="4FD9E1BB" w14:textId="77777777" w:rsidR="00072CBC" w:rsidRDefault="0007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C79E" w14:textId="0AE52F86" w:rsidR="005270B3" w:rsidRPr="005270B3" w:rsidRDefault="00126471" w:rsidP="00126471">
    <w:pPr>
      <w:suppressAutoHyphens w:val="0"/>
      <w:autoSpaceDN w:val="0"/>
      <w:adjustRightInd w:val="0"/>
      <w:ind w:left="6372" w:right="-141" w:firstLine="708"/>
      <w:rPr>
        <w:b/>
        <w:bCs/>
        <w:i/>
        <w:iCs/>
        <w:sz w:val="24"/>
        <w:szCs w:val="24"/>
        <w:lang w:eastAsia="pl-PL"/>
      </w:rPr>
    </w:pPr>
    <w:r w:rsidRPr="00784BD4">
      <w:rPr>
        <w:rFonts w:ascii="Arial Narrow" w:eastAsia="Calibri" w:hAnsi="Arial Narrow"/>
        <w:b/>
        <w:sz w:val="24"/>
        <w:szCs w:val="24"/>
        <w:lang w:eastAsia="en-US"/>
      </w:rPr>
      <w:t xml:space="preserve">Załącznik nr </w:t>
    </w:r>
    <w:r>
      <w:rPr>
        <w:rFonts w:ascii="Arial Narrow" w:eastAsia="Calibri" w:hAnsi="Arial Narrow"/>
        <w:b/>
        <w:sz w:val="24"/>
        <w:szCs w:val="24"/>
        <w:lang w:eastAsia="en-US"/>
      </w:rPr>
      <w:t>2</w:t>
    </w:r>
    <w:r w:rsidRPr="00784BD4">
      <w:rPr>
        <w:rFonts w:ascii="Arial Narrow" w:eastAsia="Calibri" w:hAnsi="Arial Narrow"/>
        <w:b/>
        <w:sz w:val="24"/>
        <w:szCs w:val="24"/>
        <w:lang w:eastAsia="en-US"/>
      </w:rPr>
      <w:t xml:space="preserve"> do SWZ</w:t>
    </w:r>
  </w:p>
  <w:p w14:paraId="2679E07A" w14:textId="77777777" w:rsidR="005270B3" w:rsidRPr="00B625AF" w:rsidRDefault="00B625AF" w:rsidP="00B625AF">
    <w:pPr>
      <w:tabs>
        <w:tab w:val="left" w:pos="3060"/>
      </w:tabs>
      <w:suppressAutoHyphens w:val="0"/>
      <w:autoSpaceDN w:val="0"/>
      <w:adjustRightInd w:val="0"/>
      <w:ind w:left="-142" w:right="-141"/>
      <w:rPr>
        <w:bCs/>
        <w:iCs/>
        <w:sz w:val="24"/>
        <w:szCs w:val="24"/>
        <w:lang w:eastAsia="pl-PL"/>
      </w:rPr>
    </w:pPr>
    <w:r w:rsidRPr="00B625AF">
      <w:rPr>
        <w:bCs/>
        <w:iCs/>
        <w:sz w:val="24"/>
        <w:szCs w:val="24"/>
        <w:lang w:eastAsia="pl-PL"/>
      </w:rPr>
      <w:tab/>
    </w:r>
  </w:p>
  <w:p w14:paraId="3D03C07C" w14:textId="4022D1DA" w:rsidR="0042381A" w:rsidRPr="000471D5" w:rsidRDefault="005270B3" w:rsidP="0042381A">
    <w:pPr>
      <w:rPr>
        <w:rFonts w:ascii="Verdana" w:hAnsi="Verdana"/>
        <w:b/>
      </w:rPr>
    </w:pPr>
    <w:r w:rsidRPr="00784BD4">
      <w:rPr>
        <w:rFonts w:ascii="Arial Narrow" w:hAnsi="Arial Narrow"/>
        <w:bCs/>
        <w:iCs/>
        <w:sz w:val="24"/>
        <w:szCs w:val="24"/>
        <w:lang w:eastAsia="pl-PL"/>
      </w:rPr>
      <w:t>Znak sprawy:</w:t>
    </w:r>
    <w:r w:rsidR="00B625AF" w:rsidRPr="00784BD4">
      <w:rPr>
        <w:rFonts w:ascii="Arial Narrow" w:hAnsi="Arial Narrow"/>
        <w:bCs/>
        <w:iCs/>
        <w:sz w:val="24"/>
        <w:szCs w:val="24"/>
        <w:lang w:eastAsia="pl-PL"/>
      </w:rPr>
      <w:t xml:space="preserve"> </w:t>
    </w:r>
    <w:r w:rsidR="0042381A">
      <w:rPr>
        <w:rFonts w:ascii="Verdana" w:hAnsi="Verdana"/>
        <w:b/>
      </w:rPr>
      <w:t>ZP/SP/01/05/2</w:t>
    </w:r>
    <w:r w:rsidR="009D1ACF">
      <w:rPr>
        <w:rFonts w:ascii="Verdana" w:hAnsi="Verdana"/>
        <w:b/>
      </w:rPr>
      <w:t>6</w:t>
    </w:r>
  </w:p>
  <w:p w14:paraId="60773EFE" w14:textId="3BC98518" w:rsidR="005270B3" w:rsidRPr="00B625AF" w:rsidRDefault="005270B3" w:rsidP="005270B3">
    <w:pPr>
      <w:suppressAutoHyphens w:val="0"/>
      <w:autoSpaceDN w:val="0"/>
      <w:adjustRightInd w:val="0"/>
      <w:ind w:left="-142" w:right="-141"/>
      <w:rPr>
        <w:iCs/>
        <w:smallCaps/>
        <w:lang w:eastAsia="pl-PL"/>
      </w:rPr>
    </w:pPr>
  </w:p>
  <w:p w14:paraId="59B88551" w14:textId="77777777" w:rsidR="00B43852" w:rsidRPr="005270B3" w:rsidRDefault="00B43852" w:rsidP="005270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A285D00"/>
    <w:multiLevelType w:val="hybridMultilevel"/>
    <w:tmpl w:val="3CBA3F9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444FF4"/>
    <w:multiLevelType w:val="hybridMultilevel"/>
    <w:tmpl w:val="24BC91AA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16A2B"/>
    <w:multiLevelType w:val="hybridMultilevel"/>
    <w:tmpl w:val="8D52EF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E2A66"/>
    <w:multiLevelType w:val="hybridMultilevel"/>
    <w:tmpl w:val="7CCACF20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DF73F1"/>
    <w:multiLevelType w:val="hybridMultilevel"/>
    <w:tmpl w:val="7BECA34C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27C11"/>
    <w:multiLevelType w:val="hybridMultilevel"/>
    <w:tmpl w:val="7F1013B0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704471">
    <w:abstractNumId w:val="0"/>
  </w:num>
  <w:num w:numId="2" w16cid:durableId="1945189184">
    <w:abstractNumId w:val="1"/>
  </w:num>
  <w:num w:numId="3" w16cid:durableId="1660577896">
    <w:abstractNumId w:val="2"/>
    <w:lvlOverride w:ilvl="0">
      <w:startOverride w:val="1"/>
    </w:lvlOverride>
  </w:num>
  <w:num w:numId="4" w16cid:durableId="1737316708">
    <w:abstractNumId w:val="11"/>
  </w:num>
  <w:num w:numId="5" w16cid:durableId="1756316641">
    <w:abstractNumId w:val="5"/>
  </w:num>
  <w:num w:numId="6" w16cid:durableId="1077819793">
    <w:abstractNumId w:val="12"/>
  </w:num>
  <w:num w:numId="7" w16cid:durableId="258173805">
    <w:abstractNumId w:val="9"/>
  </w:num>
  <w:num w:numId="8" w16cid:durableId="1069615930">
    <w:abstractNumId w:val="14"/>
  </w:num>
  <w:num w:numId="9" w16cid:durableId="23555089">
    <w:abstractNumId w:val="7"/>
  </w:num>
  <w:num w:numId="10" w16cid:durableId="341712413">
    <w:abstractNumId w:val="10"/>
  </w:num>
  <w:num w:numId="11" w16cid:durableId="462772133">
    <w:abstractNumId w:val="6"/>
  </w:num>
  <w:num w:numId="12" w16cid:durableId="364407211">
    <w:abstractNumId w:val="3"/>
  </w:num>
  <w:num w:numId="13" w16cid:durableId="693772713">
    <w:abstractNumId w:val="13"/>
  </w:num>
  <w:num w:numId="14" w16cid:durableId="127164448">
    <w:abstractNumId w:val="8"/>
  </w:num>
  <w:num w:numId="15" w16cid:durableId="14218324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CC2"/>
    <w:rsid w:val="00000DFC"/>
    <w:rsid w:val="00020977"/>
    <w:rsid w:val="0002391E"/>
    <w:rsid w:val="00062D25"/>
    <w:rsid w:val="00065769"/>
    <w:rsid w:val="00072CBC"/>
    <w:rsid w:val="00076D02"/>
    <w:rsid w:val="00077126"/>
    <w:rsid w:val="00097B3B"/>
    <w:rsid w:val="00097BB2"/>
    <w:rsid w:val="000A5ACE"/>
    <w:rsid w:val="000B7194"/>
    <w:rsid w:val="000C1233"/>
    <w:rsid w:val="000C69FE"/>
    <w:rsid w:val="000E07EE"/>
    <w:rsid w:val="000F575B"/>
    <w:rsid w:val="000F7CBB"/>
    <w:rsid w:val="00101F19"/>
    <w:rsid w:val="001061D2"/>
    <w:rsid w:val="00106FA9"/>
    <w:rsid w:val="00112339"/>
    <w:rsid w:val="00126471"/>
    <w:rsid w:val="00134442"/>
    <w:rsid w:val="00137C78"/>
    <w:rsid w:val="00152795"/>
    <w:rsid w:val="00162D0D"/>
    <w:rsid w:val="00162E3E"/>
    <w:rsid w:val="00182869"/>
    <w:rsid w:val="001A0732"/>
    <w:rsid w:val="001B2C8E"/>
    <w:rsid w:val="001D1DC8"/>
    <w:rsid w:val="001D383D"/>
    <w:rsid w:val="001F0526"/>
    <w:rsid w:val="00204BFE"/>
    <w:rsid w:val="00205D85"/>
    <w:rsid w:val="0021305B"/>
    <w:rsid w:val="0021403B"/>
    <w:rsid w:val="002437B0"/>
    <w:rsid w:val="00246200"/>
    <w:rsid w:val="00260C1F"/>
    <w:rsid w:val="002816C1"/>
    <w:rsid w:val="00283D12"/>
    <w:rsid w:val="00291D1E"/>
    <w:rsid w:val="002B1661"/>
    <w:rsid w:val="002C1AF2"/>
    <w:rsid w:val="002C2ADE"/>
    <w:rsid w:val="002C39B9"/>
    <w:rsid w:val="002E7C33"/>
    <w:rsid w:val="002F1972"/>
    <w:rsid w:val="002F1ECE"/>
    <w:rsid w:val="00304EF7"/>
    <w:rsid w:val="00314551"/>
    <w:rsid w:val="003222C2"/>
    <w:rsid w:val="00322573"/>
    <w:rsid w:val="003306CE"/>
    <w:rsid w:val="00333300"/>
    <w:rsid w:val="003344AA"/>
    <w:rsid w:val="00356FA2"/>
    <w:rsid w:val="00364DEA"/>
    <w:rsid w:val="00365F8D"/>
    <w:rsid w:val="00393AE9"/>
    <w:rsid w:val="003B031C"/>
    <w:rsid w:val="003B42A1"/>
    <w:rsid w:val="003B7712"/>
    <w:rsid w:val="003D4E51"/>
    <w:rsid w:val="004062E1"/>
    <w:rsid w:val="004073EC"/>
    <w:rsid w:val="0041201F"/>
    <w:rsid w:val="00414CBA"/>
    <w:rsid w:val="004177AF"/>
    <w:rsid w:val="004206F1"/>
    <w:rsid w:val="0042381A"/>
    <w:rsid w:val="004326CD"/>
    <w:rsid w:val="004429D5"/>
    <w:rsid w:val="0045070D"/>
    <w:rsid w:val="00452BB1"/>
    <w:rsid w:val="004534D1"/>
    <w:rsid w:val="0045521C"/>
    <w:rsid w:val="004614CE"/>
    <w:rsid w:val="0047789B"/>
    <w:rsid w:val="00480971"/>
    <w:rsid w:val="0048365C"/>
    <w:rsid w:val="00486F43"/>
    <w:rsid w:val="00490103"/>
    <w:rsid w:val="00491C4D"/>
    <w:rsid w:val="0049271B"/>
    <w:rsid w:val="00493AB7"/>
    <w:rsid w:val="004A2957"/>
    <w:rsid w:val="004A6535"/>
    <w:rsid w:val="004D2063"/>
    <w:rsid w:val="004E1614"/>
    <w:rsid w:val="004E363C"/>
    <w:rsid w:val="004E7BED"/>
    <w:rsid w:val="00500585"/>
    <w:rsid w:val="00501C24"/>
    <w:rsid w:val="00503F5E"/>
    <w:rsid w:val="00512B8B"/>
    <w:rsid w:val="00515DA7"/>
    <w:rsid w:val="005270B3"/>
    <w:rsid w:val="005457EA"/>
    <w:rsid w:val="005551E1"/>
    <w:rsid w:val="005552B7"/>
    <w:rsid w:val="0056331E"/>
    <w:rsid w:val="00572D40"/>
    <w:rsid w:val="0058013F"/>
    <w:rsid w:val="005B0CC2"/>
    <w:rsid w:val="005C17D9"/>
    <w:rsid w:val="005D3126"/>
    <w:rsid w:val="005E0949"/>
    <w:rsid w:val="005F6AD1"/>
    <w:rsid w:val="0060052B"/>
    <w:rsid w:val="006040C0"/>
    <w:rsid w:val="00644F1C"/>
    <w:rsid w:val="0065031C"/>
    <w:rsid w:val="00655584"/>
    <w:rsid w:val="006601FD"/>
    <w:rsid w:val="0067057D"/>
    <w:rsid w:val="006734E6"/>
    <w:rsid w:val="00673F7A"/>
    <w:rsid w:val="0067622A"/>
    <w:rsid w:val="00676898"/>
    <w:rsid w:val="006832E4"/>
    <w:rsid w:val="0069297B"/>
    <w:rsid w:val="006B3220"/>
    <w:rsid w:val="006C6471"/>
    <w:rsid w:val="006E7584"/>
    <w:rsid w:val="00701802"/>
    <w:rsid w:val="00704D23"/>
    <w:rsid w:val="00705A79"/>
    <w:rsid w:val="00714806"/>
    <w:rsid w:val="007178FD"/>
    <w:rsid w:val="00723929"/>
    <w:rsid w:val="00730A62"/>
    <w:rsid w:val="00737EE3"/>
    <w:rsid w:val="00751879"/>
    <w:rsid w:val="00757246"/>
    <w:rsid w:val="0075791F"/>
    <w:rsid w:val="00777C1F"/>
    <w:rsid w:val="00781F1F"/>
    <w:rsid w:val="00784BD4"/>
    <w:rsid w:val="00797088"/>
    <w:rsid w:val="007B3D21"/>
    <w:rsid w:val="007B7E1C"/>
    <w:rsid w:val="007C4053"/>
    <w:rsid w:val="007C412D"/>
    <w:rsid w:val="007D16CC"/>
    <w:rsid w:val="007D37E7"/>
    <w:rsid w:val="007D78DE"/>
    <w:rsid w:val="0083458B"/>
    <w:rsid w:val="00841BB6"/>
    <w:rsid w:val="00844C74"/>
    <w:rsid w:val="00853F31"/>
    <w:rsid w:val="008616B2"/>
    <w:rsid w:val="00862323"/>
    <w:rsid w:val="00863599"/>
    <w:rsid w:val="00871251"/>
    <w:rsid w:val="0089505A"/>
    <w:rsid w:val="008A010D"/>
    <w:rsid w:val="008A449B"/>
    <w:rsid w:val="008B5945"/>
    <w:rsid w:val="008C5F5F"/>
    <w:rsid w:val="008D42DC"/>
    <w:rsid w:val="008E4462"/>
    <w:rsid w:val="008E5C32"/>
    <w:rsid w:val="008F4CCF"/>
    <w:rsid w:val="0090410C"/>
    <w:rsid w:val="00904A6D"/>
    <w:rsid w:val="00912523"/>
    <w:rsid w:val="00931179"/>
    <w:rsid w:val="009315AB"/>
    <w:rsid w:val="00932B96"/>
    <w:rsid w:val="00932D0A"/>
    <w:rsid w:val="009534C2"/>
    <w:rsid w:val="00955DD8"/>
    <w:rsid w:val="00962B8D"/>
    <w:rsid w:val="00974571"/>
    <w:rsid w:val="00977B0D"/>
    <w:rsid w:val="009A1D48"/>
    <w:rsid w:val="009A5C4C"/>
    <w:rsid w:val="009C2C6E"/>
    <w:rsid w:val="009C5273"/>
    <w:rsid w:val="009C7697"/>
    <w:rsid w:val="009D1ACF"/>
    <w:rsid w:val="009D2941"/>
    <w:rsid w:val="009D5A2B"/>
    <w:rsid w:val="009D6C08"/>
    <w:rsid w:val="009E6933"/>
    <w:rsid w:val="009F51B7"/>
    <w:rsid w:val="00A017BE"/>
    <w:rsid w:val="00A06264"/>
    <w:rsid w:val="00A122FD"/>
    <w:rsid w:val="00A12B2E"/>
    <w:rsid w:val="00A132DF"/>
    <w:rsid w:val="00A14163"/>
    <w:rsid w:val="00A20BB7"/>
    <w:rsid w:val="00A40D2E"/>
    <w:rsid w:val="00A44333"/>
    <w:rsid w:val="00A57803"/>
    <w:rsid w:val="00A64A42"/>
    <w:rsid w:val="00A804B2"/>
    <w:rsid w:val="00A91A19"/>
    <w:rsid w:val="00A92B64"/>
    <w:rsid w:val="00AA504C"/>
    <w:rsid w:val="00AB7590"/>
    <w:rsid w:val="00AC2606"/>
    <w:rsid w:val="00AD694C"/>
    <w:rsid w:val="00AE4D4E"/>
    <w:rsid w:val="00B01051"/>
    <w:rsid w:val="00B10DFD"/>
    <w:rsid w:val="00B1264A"/>
    <w:rsid w:val="00B4332D"/>
    <w:rsid w:val="00B43852"/>
    <w:rsid w:val="00B504BE"/>
    <w:rsid w:val="00B56DBB"/>
    <w:rsid w:val="00B625AF"/>
    <w:rsid w:val="00B64E33"/>
    <w:rsid w:val="00B6639C"/>
    <w:rsid w:val="00B6684D"/>
    <w:rsid w:val="00B7440D"/>
    <w:rsid w:val="00B90C57"/>
    <w:rsid w:val="00B94402"/>
    <w:rsid w:val="00B96598"/>
    <w:rsid w:val="00B9730B"/>
    <w:rsid w:val="00BA0E37"/>
    <w:rsid w:val="00BA549E"/>
    <w:rsid w:val="00BA5FD3"/>
    <w:rsid w:val="00BB2A83"/>
    <w:rsid w:val="00BD4458"/>
    <w:rsid w:val="00BD7793"/>
    <w:rsid w:val="00BE50DE"/>
    <w:rsid w:val="00C0775D"/>
    <w:rsid w:val="00C21693"/>
    <w:rsid w:val="00C229E0"/>
    <w:rsid w:val="00C24542"/>
    <w:rsid w:val="00C26CA8"/>
    <w:rsid w:val="00C27EA0"/>
    <w:rsid w:val="00C323B7"/>
    <w:rsid w:val="00C45DFF"/>
    <w:rsid w:val="00C50BEC"/>
    <w:rsid w:val="00C55996"/>
    <w:rsid w:val="00C57E08"/>
    <w:rsid w:val="00C65C96"/>
    <w:rsid w:val="00C82EC2"/>
    <w:rsid w:val="00C83989"/>
    <w:rsid w:val="00C8470B"/>
    <w:rsid w:val="00CD0691"/>
    <w:rsid w:val="00CD14E4"/>
    <w:rsid w:val="00CE3A7A"/>
    <w:rsid w:val="00D01D55"/>
    <w:rsid w:val="00D20575"/>
    <w:rsid w:val="00D214DE"/>
    <w:rsid w:val="00D22391"/>
    <w:rsid w:val="00D2362B"/>
    <w:rsid w:val="00D23960"/>
    <w:rsid w:val="00D404AD"/>
    <w:rsid w:val="00D43D5B"/>
    <w:rsid w:val="00D65A96"/>
    <w:rsid w:val="00D7561C"/>
    <w:rsid w:val="00D8055C"/>
    <w:rsid w:val="00D87043"/>
    <w:rsid w:val="00DA17E2"/>
    <w:rsid w:val="00DC0228"/>
    <w:rsid w:val="00DD6FFF"/>
    <w:rsid w:val="00DF20C2"/>
    <w:rsid w:val="00E0384F"/>
    <w:rsid w:val="00E049CE"/>
    <w:rsid w:val="00E04F98"/>
    <w:rsid w:val="00E10526"/>
    <w:rsid w:val="00E142E9"/>
    <w:rsid w:val="00E26D53"/>
    <w:rsid w:val="00E3201D"/>
    <w:rsid w:val="00E36510"/>
    <w:rsid w:val="00E60F2D"/>
    <w:rsid w:val="00E83A9E"/>
    <w:rsid w:val="00E87A33"/>
    <w:rsid w:val="00E9605F"/>
    <w:rsid w:val="00EA11A4"/>
    <w:rsid w:val="00EC7554"/>
    <w:rsid w:val="00F04473"/>
    <w:rsid w:val="00F05307"/>
    <w:rsid w:val="00F12D7E"/>
    <w:rsid w:val="00F17CB4"/>
    <w:rsid w:val="00F24AD2"/>
    <w:rsid w:val="00F60D0F"/>
    <w:rsid w:val="00F848EC"/>
    <w:rsid w:val="00F86705"/>
    <w:rsid w:val="00FA3826"/>
    <w:rsid w:val="00FA46D1"/>
    <w:rsid w:val="00FA68DD"/>
    <w:rsid w:val="00FC3CB2"/>
    <w:rsid w:val="00FD1E4B"/>
    <w:rsid w:val="00FD7EFF"/>
    <w:rsid w:val="00FE6654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7E7C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val="pl-PL"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val="pl-PL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633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4425</CharactersWithSpaces>
  <SharedDoc>false</SharedDoc>
  <HLinks>
    <vt:vector size="24" baseType="variant">
      <vt:variant>
        <vt:i4>1572938</vt:i4>
      </vt:variant>
      <vt:variant>
        <vt:i4>9</vt:i4>
      </vt:variant>
      <vt:variant>
        <vt:i4>0</vt:i4>
      </vt:variant>
      <vt:variant>
        <vt:i4>5</vt:i4>
      </vt:variant>
      <vt:variant>
        <vt:lpwstr>http://www.prod.ceidg.gov.pl/</vt:lpwstr>
      </vt:variant>
      <vt:variant>
        <vt:lpwstr/>
      </vt:variant>
      <vt:variant>
        <vt:i4>5439576</vt:i4>
      </vt:variant>
      <vt:variant>
        <vt:i4>6</vt:i4>
      </vt:variant>
      <vt:variant>
        <vt:i4>0</vt:i4>
      </vt:variant>
      <vt:variant>
        <vt:i4>5</vt:i4>
      </vt:variant>
      <vt:variant>
        <vt:lpwstr>http://ems.ms.gov.pl/</vt:lpwstr>
      </vt:variant>
      <vt:variant>
        <vt:lpwstr/>
      </vt:variant>
      <vt:variant>
        <vt:i4>1572938</vt:i4>
      </vt:variant>
      <vt:variant>
        <vt:i4>3</vt:i4>
      </vt:variant>
      <vt:variant>
        <vt:i4>0</vt:i4>
      </vt:variant>
      <vt:variant>
        <vt:i4>5</vt:i4>
      </vt:variant>
      <vt:variant>
        <vt:lpwstr>http://www.prod.ceidg.gov.pl/</vt:lpwstr>
      </vt:variant>
      <vt:variant>
        <vt:lpwstr/>
      </vt:variant>
      <vt:variant>
        <vt:i4>5439576</vt:i4>
      </vt:variant>
      <vt:variant>
        <vt:i4>0</vt:i4>
      </vt:variant>
      <vt:variant>
        <vt:i4>0</vt:i4>
      </vt:variant>
      <vt:variant>
        <vt:i4>5</vt:i4>
      </vt:variant>
      <vt:variant>
        <vt:lpwstr>http://ems.ms.gov.pl/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2026-05-11T09:13:00Z</dcterms:created>
  <dcterms:modified xsi:type="dcterms:W3CDTF">2026-05-11T09:13:00Z</dcterms:modified>
</cp:coreProperties>
</file>